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3BF56A50" w:rsidR="001172DA" w:rsidRPr="00A337AF" w:rsidRDefault="002954CA" w:rsidP="00400E12">
      <w:pPr>
        <w:spacing w:before="0" w:after="0"/>
        <w:ind w:left="426" w:hanging="73"/>
        <w:jc w:val="left"/>
        <w:outlineLvl w:val="0"/>
        <w:rPr>
          <w:rFonts w:ascii="Calibri" w:hAnsi="Calibri" w:cs="Calibri"/>
          <w:b/>
          <w:bCs/>
          <w:sz w:val="22"/>
          <w:szCs w:val="22"/>
        </w:rPr>
      </w:pPr>
      <w:r w:rsidRPr="00A5217A">
        <w:rPr>
          <w:rFonts w:ascii="Verdana" w:hAnsi="Verdana" w:cstheme="minorHAnsi"/>
          <w:b/>
          <w:sz w:val="18"/>
          <w:szCs w:val="18"/>
        </w:rPr>
        <w:t>„</w:t>
      </w:r>
      <w:r w:rsidR="00192748" w:rsidRPr="00192748">
        <w:rPr>
          <w:rFonts w:ascii="Verdana" w:hAnsi="Verdana" w:cstheme="minorHAnsi"/>
          <w:b/>
          <w:i/>
          <w:sz w:val="18"/>
          <w:szCs w:val="18"/>
        </w:rPr>
        <w:t>Wymiana istniejącej linii napowietrznej nN wraz z przyłączami na terenie Rejonu Energetycznego Żyrardów w miejscowości Biała Rawska - obręb stacji  (22-1241 Internat) miasto Biała Rawska</w:t>
      </w:r>
      <w:r>
        <w:rPr>
          <w:rFonts w:ascii="Verdana" w:hAnsi="Verdana" w:cstheme="minorHAnsi"/>
          <w:b/>
          <w:sz w:val="18"/>
          <w:szCs w:val="18"/>
        </w:rPr>
        <w:t xml:space="preserve">” 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o łącznej długości L= </w:t>
      </w:r>
      <w:r w:rsidR="00B843AB">
        <w:rPr>
          <w:rFonts w:ascii="Calibri" w:hAnsi="Calibri" w:cs="Calibri"/>
          <w:b/>
          <w:bCs/>
          <w:sz w:val="22"/>
          <w:szCs w:val="22"/>
        </w:rPr>
        <w:t>1,5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 km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(t.j. Dz. U. z 2024 r. poz. 725 z późn.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</w:p>
    <w:p w14:paraId="5EC5B462" w14:textId="3410A43F" w:rsidR="0055300B" w:rsidRPr="00A337AF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825C9B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637C9" w:rsidRPr="00A337AF">
        <w:rPr>
          <w:rFonts w:ascii="Verdana" w:hAnsi="Verdana" w:cs="Calibri"/>
          <w:b/>
          <w:sz w:val="18"/>
          <w:szCs w:val="18"/>
        </w:rPr>
        <w:t>AsXSn 4x</w:t>
      </w:r>
      <w:r w:rsidR="003704FE">
        <w:rPr>
          <w:rFonts w:ascii="Verdana" w:hAnsi="Verdana" w:cs="Calibri"/>
          <w:b/>
          <w:sz w:val="18"/>
          <w:szCs w:val="18"/>
        </w:rPr>
        <w:t>95</w:t>
      </w:r>
      <w:r w:rsidR="00B637C9" w:rsidRPr="00A337AF">
        <w:rPr>
          <w:rFonts w:ascii="Verdana" w:hAnsi="Verdana" w:cs="Calibri"/>
          <w:b/>
          <w:sz w:val="18"/>
          <w:szCs w:val="18"/>
        </w:rPr>
        <w:t>mm</w:t>
      </w:r>
      <w:r w:rsidR="00B637C9" w:rsidRPr="00A337AF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B843AB">
        <w:rPr>
          <w:rFonts w:ascii="Verdana" w:hAnsi="Verdana" w:cs="Calibri"/>
          <w:b/>
          <w:sz w:val="18"/>
          <w:szCs w:val="18"/>
        </w:rPr>
        <w:t>/</w:t>
      </w:r>
      <w:r w:rsidR="00B843AB" w:rsidRPr="00B843AB">
        <w:rPr>
          <w:rFonts w:ascii="Verdana" w:hAnsi="Verdana" w:cs="Calibri"/>
          <w:b/>
          <w:sz w:val="18"/>
          <w:szCs w:val="18"/>
        </w:rPr>
        <w:t xml:space="preserve"> </w:t>
      </w:r>
      <w:r w:rsidR="00B843AB" w:rsidRPr="00A337AF">
        <w:rPr>
          <w:rFonts w:ascii="Verdana" w:hAnsi="Verdana" w:cs="Calibri"/>
          <w:b/>
          <w:sz w:val="18"/>
          <w:szCs w:val="18"/>
        </w:rPr>
        <w:t>AsXSn 4x</w:t>
      </w:r>
      <w:r w:rsidR="00B843AB">
        <w:rPr>
          <w:rFonts w:ascii="Verdana" w:hAnsi="Verdana" w:cs="Calibri"/>
          <w:b/>
          <w:sz w:val="18"/>
          <w:szCs w:val="18"/>
        </w:rPr>
        <w:t>70</w:t>
      </w:r>
      <w:r w:rsidR="00B843AB" w:rsidRPr="00A337AF">
        <w:rPr>
          <w:rFonts w:ascii="Verdana" w:hAnsi="Verdana" w:cs="Calibri"/>
          <w:b/>
          <w:sz w:val="18"/>
          <w:szCs w:val="18"/>
        </w:rPr>
        <w:t>mm</w:t>
      </w:r>
      <w:r w:rsidR="00B843AB" w:rsidRPr="00A337AF">
        <w:rPr>
          <w:rFonts w:ascii="Verdana" w:hAnsi="Verdana" w:cs="Calibri"/>
          <w:b/>
          <w:sz w:val="18"/>
          <w:szCs w:val="18"/>
          <w:vertAlign w:val="superscript"/>
        </w:rPr>
        <w:t>2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YADYn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AsXSn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YADYn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AsXSn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na AsXSn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>tanowiska słupowego przewodem As</w:t>
      </w:r>
      <w:r w:rsidR="00897B69" w:rsidRPr="00D55F80">
        <w:rPr>
          <w:rFonts w:ascii="Verdana" w:hAnsi="Verdana" w:cs="Calibri"/>
          <w:sz w:val="18"/>
          <w:szCs w:val="18"/>
        </w:rPr>
        <w:t>XSn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podcinkowe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678F9881" w14:textId="77777777" w:rsidR="00905C0C" w:rsidRPr="00D55F80" w:rsidRDefault="00905C0C" w:rsidP="0062367C">
      <w:pPr>
        <w:pStyle w:val="Akapitzlist"/>
        <w:spacing w:before="60" w:after="60"/>
        <w:ind w:left="1077" w:firstLine="0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a) zamawiającemu przysługuje tytuł prawny do nieruchomości, który umożliwia przeprowadzenie prac objętych zamówieniem i dalszą eksploatację urządzeń- w takim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stacyjnych, wymiana reklozerów,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55E08012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B843AB">
        <w:rPr>
          <w:rFonts w:ascii="Verdana" w:hAnsi="Verdana"/>
          <w:b/>
          <w:bCs/>
          <w:sz w:val="18"/>
          <w:szCs w:val="18"/>
          <w:lang w:val="x-none" w:eastAsia="x-none"/>
        </w:rPr>
        <w:t>32</w:t>
      </w:r>
      <w:r w:rsidR="001172DA" w:rsidRPr="00575195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575195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8 </w:t>
      </w:r>
      <w:r w:rsidR="004D3A15"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y być realizowane zgodnie technologiami zawartymi w „Instrukcji organizacji i wykonywania prac pod napięciem w sieci dystrybucyjnej o napięciu do 1 kV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lastRenderedPageBreak/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A28C7" w14:textId="77777777" w:rsidR="00033FD8" w:rsidRDefault="00033F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6DD2A" w14:textId="77777777" w:rsidR="00033FD8" w:rsidRDefault="00033F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D0A62" w14:textId="77777777" w:rsidR="00033FD8" w:rsidRDefault="00033F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0FA59544" w14:textId="72473D58" w:rsidR="00D55F80" w:rsidRPr="006B2C28" w:rsidRDefault="00033FD8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33FD8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POST/DYS/OLD/GZ/01497/2026</w:t>
          </w: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76E9E" w14:textId="77777777" w:rsidR="00033FD8" w:rsidRDefault="00033F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5CCF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6786"/>
    <w:rsid w:val="000279EB"/>
    <w:rsid w:val="000309F1"/>
    <w:rsid w:val="00031DE8"/>
    <w:rsid w:val="00033FD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2748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0EED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4CA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7B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139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4FE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06C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8B3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0E12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B64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0F84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980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192A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195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0B7D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367C"/>
    <w:rsid w:val="006250E1"/>
    <w:rsid w:val="00630915"/>
    <w:rsid w:val="00631284"/>
    <w:rsid w:val="0063133B"/>
    <w:rsid w:val="00632FF9"/>
    <w:rsid w:val="0063440D"/>
    <w:rsid w:val="00635751"/>
    <w:rsid w:val="00635B35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2B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6F7B43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2399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6189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04B2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379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48E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5C9B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19A4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5C0C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37AF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0F0E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6EB6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1F4B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484A"/>
    <w:rsid w:val="00B45067"/>
    <w:rsid w:val="00B46874"/>
    <w:rsid w:val="00B473AA"/>
    <w:rsid w:val="00B47433"/>
    <w:rsid w:val="00B50824"/>
    <w:rsid w:val="00B518F5"/>
    <w:rsid w:val="00B51DF9"/>
    <w:rsid w:val="00B53621"/>
    <w:rsid w:val="00B54340"/>
    <w:rsid w:val="00B57F6C"/>
    <w:rsid w:val="00B60DAA"/>
    <w:rsid w:val="00B61EAE"/>
    <w:rsid w:val="00B637C9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43AB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041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5DF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6DDE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0130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66D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47D7A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2413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37D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1422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56135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1DEC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2D0A"/>
    <w:rsid w:val="00EE3531"/>
    <w:rsid w:val="00EE382C"/>
    <w:rsid w:val="00EE3C4B"/>
    <w:rsid w:val="00EE513A"/>
    <w:rsid w:val="00EE63E5"/>
    <w:rsid w:val="00EE6A3A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64E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5DCF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67C5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część 3.docx</dmsv2BaseFileName>
    <dmsv2BaseDisplayName xmlns="http://schemas.microsoft.com/sharepoint/v3">Załącznik nr 1.3 do SWZ część 3</dmsv2BaseDisplayName>
    <dmsv2SWPP2ObjectNumber xmlns="http://schemas.microsoft.com/sharepoint/v3">POST/DYS/OLD/GZ/01497/2026                        </dmsv2SWPP2ObjectNumber>
    <dmsv2SWPP2SumMD5 xmlns="http://schemas.microsoft.com/sharepoint/v3">54d0ab9919a03fb280e3259ea8e9072c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25016375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FJ3FSM7XJ42E-1195302456-5210</_dlc_DocId>
    <_dlc_DocIdUrl xmlns="a19cb1c7-c5c7-46d4-85ae-d83685407bba">
      <Url>https://swpp2.dms.gkpge.pl/sites/43/_layouts/15/DocIdRedir.aspx?ID=FJ3FSM7XJ42E-1195302456-5210</Url>
      <Description>FJ3FSM7XJ42E-1195302456-5210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618EC7C-6D74-4FD6-BC62-56134C443D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1536</Words>
  <Characters>10818</Characters>
  <Application>Microsoft Office Word</Application>
  <DocSecurity>0</DocSecurity>
  <Lines>90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Bagińska Marzena [PGE Dystr. O.Łódź]</cp:lastModifiedBy>
  <cp:revision>3</cp:revision>
  <cp:lastPrinted>2011-10-20T15:55:00Z</cp:lastPrinted>
  <dcterms:created xsi:type="dcterms:W3CDTF">2026-04-22T04:58:00Z</dcterms:created>
  <dcterms:modified xsi:type="dcterms:W3CDTF">2026-04-22T04:58:00Z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f2b36c3c-a62c-4cdb-82b2-c835288018fd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2026-04-22T04:58:34Z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8767134e-6c81-4ff3-9b0c-0041266a1e6e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